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EC6" w:rsidRPr="00A82B09" w:rsidRDefault="00A67EC6">
      <w:pPr>
        <w:pStyle w:val="Textoindependiente"/>
        <w:rPr>
          <w:rFonts w:ascii="Arial" w:hAnsi="Arial" w:cs="Arial"/>
        </w:rPr>
      </w:pPr>
    </w:p>
    <w:p w:rsidR="00A67EC6" w:rsidRPr="008445B1" w:rsidRDefault="00A67EC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A67EC6" w:rsidRPr="008445B1" w:rsidRDefault="00A67EC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0F13F6">
        <w:rPr>
          <w:rFonts w:ascii="Arial" w:hAnsi="Arial" w:cs="Arial"/>
          <w:noProof/>
        </w:rPr>
        <w:t>DIANA MARCELA TREJOS MONROY</w:t>
      </w:r>
      <w:r w:rsidRPr="008445B1">
        <w:rPr>
          <w:rFonts w:ascii="Arial" w:hAnsi="Arial" w:cs="Arial"/>
        </w:rPr>
        <w:tab/>
      </w:r>
    </w:p>
    <w:p w:rsidR="00A67EC6" w:rsidRPr="008445B1" w:rsidRDefault="00A67EC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0F13F6">
        <w:rPr>
          <w:rFonts w:ascii="Arial" w:hAnsi="Arial" w:cs="Arial"/>
          <w:noProof/>
        </w:rPr>
        <w:t>1144030086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A67EC6" w:rsidRPr="008445B1" w:rsidRDefault="00A67EC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0F13F6">
        <w:rPr>
          <w:rFonts w:ascii="Arial" w:hAnsi="Arial" w:cs="Arial"/>
          <w:noProof/>
          <w:color w:val="000000"/>
        </w:rPr>
        <w:t>3500237787</w:t>
      </w:r>
      <w:r w:rsidRPr="008445B1">
        <w:rPr>
          <w:rFonts w:ascii="Arial" w:hAnsi="Arial" w:cs="Arial"/>
          <w:color w:val="000000"/>
        </w:rPr>
        <w:tab/>
      </w:r>
    </w:p>
    <w:p w:rsidR="00A67EC6" w:rsidRPr="008445B1" w:rsidRDefault="00A67EC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0F13F6">
        <w:rPr>
          <w:rFonts w:ascii="Arial" w:hAnsi="Arial" w:cs="Arial"/>
          <w:noProof/>
        </w:rPr>
        <w:t>4500368021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A67EC6" w:rsidRPr="008445B1" w:rsidRDefault="00A67EC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0F13F6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A67EC6" w:rsidRPr="008445B1" w:rsidRDefault="00A67EC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0F13F6">
        <w:rPr>
          <w:rFonts w:ascii="Arial" w:hAnsi="Arial" w:cs="Arial"/>
          <w:noProof/>
        </w:rPr>
        <w:t>31/jul/2025</w:t>
      </w:r>
    </w:p>
    <w:p w:rsidR="00A67EC6" w:rsidRPr="00A82B09" w:rsidRDefault="00A67EC6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A67EC6" w:rsidRPr="00A82B09" w:rsidRDefault="00A67EC6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A67EC6" w:rsidRPr="00A82B09" w:rsidRDefault="00A67EC6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A67EC6" w:rsidRDefault="00A67EC6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0F13F6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 " Recreación y deporte con enfoque diferencial para los habitantes de Santiago de Cali" BP -26005306.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A67EC6" w:rsidRPr="00A82B09" w:rsidRDefault="00A67EC6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A67EC6" w:rsidRPr="00A82B09" w:rsidRDefault="00A67EC6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0F13F6">
        <w:rPr>
          <w:rFonts w:ascii="Arial" w:hAnsi="Arial" w:cs="Arial"/>
          <w:noProof/>
          <w:lang w:val="es-ES_tradnl"/>
        </w:rPr>
        <w:t>4162.010.26.1.1629-2025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A67EC6" w:rsidRPr="00A82B09" w:rsidRDefault="00A67EC6" w:rsidP="005E7EDD">
      <w:pPr>
        <w:pStyle w:val="Textoindependiente"/>
        <w:ind w:left="360"/>
        <w:rPr>
          <w:rFonts w:ascii="Arial" w:hAnsi="Arial" w:cs="Arial"/>
          <w:b/>
        </w:rPr>
      </w:pPr>
    </w:p>
    <w:p w:rsidR="00A67EC6" w:rsidRPr="00A82B09" w:rsidRDefault="00A67EC6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A67EC6" w:rsidRPr="00A82B09" w:rsidRDefault="00A67EC6">
      <w:pPr>
        <w:pStyle w:val="Textoindependiente"/>
        <w:rPr>
          <w:rFonts w:ascii="Arial" w:hAnsi="Arial" w:cs="Arial"/>
          <w:b/>
        </w:rPr>
      </w:pPr>
    </w:p>
    <w:p w:rsidR="00A67EC6" w:rsidRDefault="00A67EC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:rsidR="00A67EC6" w:rsidRDefault="00A67EC6" w:rsidP="00A67EC6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67EC6" w:rsidRDefault="00A67EC6" w:rsidP="00A67EC6">
      <w:pPr>
        <w:pStyle w:val="TableParagraph"/>
        <w:spacing w:line="252" w:lineRule="exact"/>
        <w:ind w:right="57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7848B1">
        <w:rPr>
          <w:rFonts w:ascii="Arial" w:hAnsi="Arial" w:cs="Arial"/>
          <w:sz w:val="24"/>
          <w:szCs w:val="24"/>
        </w:rPr>
        <w:t>Apoyar la realización y asistencia en el desarrollo de las actividades formativas facilitando los procesos del proyecto, liderando, planeando, organizando y haciendo seguimiento al desarrollo de las acciones para la atención a población dedicada a la labor del reciclaje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A67EC6" w:rsidRPr="007848B1" w:rsidRDefault="00A67EC6" w:rsidP="00A67EC6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848B1">
        <w:rPr>
          <w:rFonts w:ascii="Arial" w:hAnsi="Arial" w:cs="Arial"/>
          <w:sz w:val="24"/>
          <w:szCs w:val="24"/>
        </w:rPr>
        <w:t xml:space="preserve">Asistí a mesa de trabajo con los diferentes líderes de las asociaciones de oficios y sus familias para retoma de actividades y jornadas lúdico-pedagógicas.   </w:t>
      </w: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7848B1">
        <w:rPr>
          <w:rFonts w:ascii="Arial" w:hAnsi="Arial" w:cs="Arial"/>
          <w:sz w:val="24"/>
          <w:szCs w:val="24"/>
        </w:rPr>
        <w:t xml:space="preserve"> Apoyar</w:t>
      </w:r>
      <w:r w:rsidRPr="007848B1">
        <w:rPr>
          <w:rFonts w:ascii="Arial" w:hAnsi="Arial" w:cs="Arial"/>
          <w:sz w:val="24"/>
          <w:szCs w:val="24"/>
        </w:rPr>
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848B1">
        <w:rPr>
          <w:rFonts w:ascii="Arial" w:hAnsi="Arial" w:cs="Arial"/>
          <w:sz w:val="24"/>
          <w:szCs w:val="24"/>
        </w:rPr>
        <w:t>No realicé actividades en este periodo</w:t>
      </w: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A67EC6" w:rsidRDefault="00A67EC6" w:rsidP="00A67EC6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3.</w:t>
      </w:r>
      <w:r w:rsidRPr="007848B1">
        <w:rPr>
          <w:rFonts w:ascii="Arial" w:hAnsi="Arial" w:cs="Arial"/>
        </w:rPr>
        <w:t xml:space="preserve"> Asistir</w:t>
      </w:r>
      <w:r w:rsidRPr="007848B1">
        <w:rPr>
          <w:rFonts w:ascii="Arial" w:hAnsi="Arial" w:cs="Arial"/>
        </w:rPr>
        <w:t xml:space="preserve"> o brindar apoyo en reuniones, capacitaciones o espacios formativos</w:t>
      </w:r>
      <w:r>
        <w:rPr>
          <w:rFonts w:ascii="Arial" w:hAnsi="Arial" w:cs="Arial"/>
        </w:rPr>
        <w:t xml:space="preserve"> </w:t>
      </w:r>
      <w:r w:rsidRPr="007848B1">
        <w:rPr>
          <w:rFonts w:ascii="Arial" w:hAnsi="Arial" w:cs="Arial"/>
        </w:rPr>
        <w:t>convocados por el área de Fomento, o que estén directamente relacionados con las funciones del cargo y el desarrollo del programa.</w:t>
      </w:r>
    </w:p>
    <w:p w:rsidR="00A67EC6" w:rsidRDefault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Default="00A67EC6" w:rsidP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Pr="007848B1" w:rsidRDefault="00A67EC6" w:rsidP="00A67EC6">
      <w:pPr>
        <w:pStyle w:val="TableParagraph"/>
        <w:spacing w:line="252" w:lineRule="exact"/>
        <w:ind w:left="71"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-</w:t>
      </w:r>
      <w:r w:rsidRPr="00A67EC6">
        <w:rPr>
          <w:rFonts w:ascii="Arial" w:hAnsi="Arial" w:cs="Arial"/>
          <w:sz w:val="24"/>
          <w:szCs w:val="24"/>
        </w:rPr>
        <w:t xml:space="preserve"> </w:t>
      </w:r>
      <w:r w:rsidRPr="007848B1">
        <w:rPr>
          <w:rFonts w:ascii="Arial" w:hAnsi="Arial" w:cs="Arial"/>
          <w:sz w:val="24"/>
          <w:szCs w:val="24"/>
        </w:rPr>
        <w:t xml:space="preserve">Asistí a mesa de trabajo realizado por el metodólogo y psicosocial para tratar temas de </w:t>
      </w:r>
      <w:r>
        <w:rPr>
          <w:rFonts w:ascii="Arial" w:hAnsi="Arial" w:cs="Arial"/>
          <w:sz w:val="24"/>
          <w:szCs w:val="24"/>
        </w:rPr>
        <w:t xml:space="preserve"> </w:t>
      </w:r>
      <w:r w:rsidRPr="007848B1">
        <w:rPr>
          <w:rFonts w:ascii="Arial" w:hAnsi="Arial" w:cs="Arial"/>
          <w:sz w:val="24"/>
          <w:szCs w:val="24"/>
        </w:rPr>
        <w:t xml:space="preserve">reintegración de las sesiones con </w:t>
      </w:r>
      <w:r>
        <w:rPr>
          <w:rFonts w:ascii="Arial" w:hAnsi="Arial" w:cs="Arial"/>
          <w:sz w:val="24"/>
          <w:szCs w:val="24"/>
        </w:rPr>
        <w:t xml:space="preserve">la población de Recicladores de </w:t>
      </w:r>
      <w:r w:rsidRPr="007848B1">
        <w:rPr>
          <w:rFonts w:ascii="Arial" w:hAnsi="Arial" w:cs="Arial"/>
          <w:sz w:val="24"/>
          <w:szCs w:val="24"/>
        </w:rPr>
        <w:t>Oficio y sus familias.</w:t>
      </w:r>
    </w:p>
    <w:p w:rsidR="00A67EC6" w:rsidRDefault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Default="00A67EC6" w:rsidP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7848B1">
        <w:rPr>
          <w:rFonts w:ascii="Arial" w:hAnsi="Arial" w:cs="Arial"/>
          <w:sz w:val="24"/>
          <w:szCs w:val="24"/>
        </w:rPr>
        <w:t xml:space="preserve"> Brindar</w:t>
      </w:r>
      <w:r w:rsidRPr="007848B1">
        <w:rPr>
          <w:rFonts w:ascii="Arial" w:hAnsi="Arial" w:cs="Arial"/>
          <w:sz w:val="24"/>
          <w:szCs w:val="24"/>
        </w:rPr>
        <w:t xml:space="preserve"> apoyo en actividades operativas, logísticas o asistenciales de carácter misional, requeridas por la Secretaría del Deporte y la Recreación, en cumplimiento del objeto contractual.</w:t>
      </w:r>
    </w:p>
    <w:p w:rsidR="00A67EC6" w:rsidRDefault="00A67EC6" w:rsidP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Pr="007848B1" w:rsidRDefault="00A67EC6" w:rsidP="00A67EC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-</w:t>
      </w:r>
      <w:r w:rsidRPr="00A67EC6">
        <w:rPr>
          <w:rFonts w:ascii="Arial" w:hAnsi="Arial" w:cs="Arial"/>
          <w:sz w:val="24"/>
          <w:szCs w:val="24"/>
        </w:rPr>
        <w:t xml:space="preserve"> </w:t>
      </w:r>
      <w:r w:rsidRPr="007848B1">
        <w:rPr>
          <w:rFonts w:ascii="Arial" w:hAnsi="Arial" w:cs="Arial"/>
          <w:sz w:val="24"/>
          <w:szCs w:val="24"/>
        </w:rPr>
        <w:t>Asistí a las diferentes jornadas lúdico- pedagógicas llevabas a cabo para la</w:t>
      </w:r>
      <w:r>
        <w:rPr>
          <w:rFonts w:ascii="Arial" w:hAnsi="Arial" w:cs="Arial"/>
          <w:sz w:val="24"/>
          <w:szCs w:val="24"/>
        </w:rPr>
        <w:t xml:space="preserve"> </w:t>
      </w:r>
      <w:r w:rsidRPr="007848B1">
        <w:rPr>
          <w:rFonts w:ascii="Arial" w:hAnsi="Arial" w:cs="Arial"/>
          <w:sz w:val="24"/>
          <w:szCs w:val="24"/>
        </w:rPr>
        <w:t>población de recicladores de oficio y sus familias</w:t>
      </w:r>
      <w:r>
        <w:rPr>
          <w:rFonts w:ascii="Arial" w:hAnsi="Arial" w:cs="Arial"/>
          <w:sz w:val="24"/>
          <w:szCs w:val="24"/>
        </w:rPr>
        <w:t xml:space="preserve">, para fomentar la recreación y </w:t>
      </w:r>
      <w:r w:rsidRPr="007848B1">
        <w:rPr>
          <w:rFonts w:ascii="Arial" w:hAnsi="Arial" w:cs="Arial"/>
          <w:sz w:val="24"/>
          <w:szCs w:val="24"/>
        </w:rPr>
        <w:t>componentes</w:t>
      </w:r>
      <w:r>
        <w:rPr>
          <w:rFonts w:ascii="Arial" w:hAnsi="Arial" w:cs="Arial"/>
          <w:sz w:val="24"/>
          <w:szCs w:val="24"/>
        </w:rPr>
        <w:t xml:space="preserve"> </w:t>
      </w:r>
      <w:r w:rsidRPr="007848B1">
        <w:rPr>
          <w:rFonts w:ascii="Arial" w:hAnsi="Arial" w:cs="Arial"/>
          <w:sz w:val="24"/>
          <w:szCs w:val="24"/>
        </w:rPr>
        <w:t>psicosocial.</w:t>
      </w:r>
    </w:p>
    <w:p w:rsidR="00A67EC6" w:rsidRDefault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Default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Pr="007848B1" w:rsidRDefault="00A67EC6" w:rsidP="00A67EC6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lang w:eastAsia="ar-SA"/>
        </w:rPr>
        <w:t>5.</w:t>
      </w:r>
      <w:r w:rsidRPr="007848B1">
        <w:rPr>
          <w:rFonts w:ascii="Arial" w:hAnsi="Arial" w:cs="Arial"/>
          <w:sz w:val="24"/>
          <w:szCs w:val="24"/>
        </w:rPr>
        <w:t xml:space="preserve"> Las</w:t>
      </w:r>
      <w:r w:rsidRPr="007848B1">
        <w:rPr>
          <w:rFonts w:ascii="Arial" w:hAnsi="Arial" w:cs="Arial"/>
          <w:sz w:val="24"/>
          <w:szCs w:val="24"/>
        </w:rPr>
        <w:t xml:space="preserve"> demás relacionadas con el desarrollo del objeto contractual.</w:t>
      </w:r>
    </w:p>
    <w:p w:rsidR="00A67EC6" w:rsidRPr="007848B1" w:rsidRDefault="00A67EC6" w:rsidP="00A67EC6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</w:p>
    <w:p w:rsidR="00A67EC6" w:rsidRPr="007848B1" w:rsidRDefault="00A67EC6" w:rsidP="00A67EC6">
      <w:pPr>
        <w:pStyle w:val="Textoindependiente"/>
        <w:spacing w:before="3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7848B1">
        <w:rPr>
          <w:rFonts w:ascii="Arial" w:hAnsi="Arial" w:cs="Arial"/>
        </w:rPr>
        <w:t xml:space="preserve">No realicé actividades en este periodo </w:t>
      </w:r>
    </w:p>
    <w:p w:rsidR="00A67EC6" w:rsidRDefault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Default="00A67EC6">
      <w:pPr>
        <w:pStyle w:val="Textoindependiente"/>
        <w:rPr>
          <w:rFonts w:ascii="Arial" w:hAnsi="Arial" w:cs="Arial"/>
          <w:sz w:val="22"/>
          <w:szCs w:val="22"/>
        </w:rPr>
      </w:pPr>
    </w:p>
    <w:p w:rsidR="00A67EC6" w:rsidRDefault="00A67EC6">
      <w:pPr>
        <w:pStyle w:val="Textoindependiente"/>
        <w:rPr>
          <w:rFonts w:ascii="Arial" w:hAnsi="Arial" w:cs="Arial"/>
          <w:b/>
        </w:rPr>
      </w:pPr>
    </w:p>
    <w:p w:rsidR="00A67EC6" w:rsidRDefault="00A67EC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:rsidR="00A67EC6" w:rsidRDefault="00A67EC6" w:rsidP="0092241A">
      <w:pPr>
        <w:pStyle w:val="Default"/>
      </w:pPr>
    </w:p>
    <w:p w:rsidR="00A67EC6" w:rsidRDefault="00A67EC6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:rsidR="00A67EC6" w:rsidRPr="007848B1" w:rsidRDefault="00A67EC6" w:rsidP="00A67EC6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848B1">
        <w:rPr>
          <w:rFonts w:ascii="Arial" w:hAnsi="Arial" w:cs="Arial"/>
        </w:rPr>
        <w:t xml:space="preserve"> Apoyar</w:t>
      </w:r>
      <w:r w:rsidRPr="007848B1">
        <w:rPr>
          <w:rFonts w:ascii="Arial" w:hAnsi="Arial" w:cs="Arial"/>
        </w:rPr>
        <w:t xml:space="preserve"> la realización y asistencia en el desarrollo de las actividades formativas facilitando los procesos del proyecto, liderando. planeando, organizando y haciendo seguimiento al desarrollo de las acciones para la atención a población dedicada a la labor del reciclaje y demás actividades del proyecto apoyando la ejecución de tareas durante jornadas y eventos en campo, orientadas a la intervención de las distintas poblaciones vinculadas al proyecto o en los procesos de socialización y vinculación de la población beneficiaria</w:t>
      </w:r>
    </w:p>
    <w:p w:rsidR="00A67EC6" w:rsidRPr="007848B1" w:rsidRDefault="00A67EC6" w:rsidP="00A67EC6">
      <w:pPr>
        <w:pStyle w:val="Textoindependiente"/>
        <w:rPr>
          <w:rFonts w:ascii="Arial" w:hAnsi="Arial" w:cs="Arial"/>
        </w:rPr>
      </w:pPr>
    </w:p>
    <w:p w:rsidR="00A67EC6" w:rsidRPr="007848B1" w:rsidRDefault="00A67EC6" w:rsidP="00A67EC6">
      <w:pPr>
        <w:pStyle w:val="Textoindependiente"/>
      </w:pPr>
      <w:r>
        <w:rPr>
          <w:rFonts w:ascii="Arial" w:hAnsi="Arial" w:cs="Arial"/>
        </w:rPr>
        <w:t>-</w:t>
      </w:r>
      <w:r w:rsidRPr="007848B1">
        <w:rPr>
          <w:rFonts w:ascii="Arial" w:hAnsi="Arial" w:cs="Arial"/>
        </w:rPr>
        <w:t>Asistí a mesa de trabajo con los diferentes líderes de las asociaciones de oficios y sus familias para retoma de actividades y jornadas lúdico-pedagógicas</w:t>
      </w:r>
      <w:r w:rsidRPr="007848B1">
        <w:t xml:space="preserve">.   </w:t>
      </w:r>
    </w:p>
    <w:p w:rsidR="00A67EC6" w:rsidRDefault="00A67EC6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A67EC6" w:rsidRPr="007848B1" w:rsidRDefault="00A67EC6" w:rsidP="00A67EC6">
      <w:pPr>
        <w:pStyle w:val="Textoindependiente"/>
        <w:widowControl w:val="0"/>
        <w:suppressAutoHyphens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7848B1">
        <w:rPr>
          <w:rFonts w:ascii="Arial" w:hAnsi="Arial" w:cs="Arial"/>
        </w:rPr>
        <w:t xml:space="preserve"> Apoyar</w:t>
      </w:r>
      <w:r w:rsidRPr="007848B1">
        <w:rPr>
          <w:rFonts w:ascii="Arial" w:hAnsi="Arial" w:cs="Arial"/>
        </w:rPr>
        <w:t xml:space="preserve"> en la elaboración y presentación de informes, en el registro de beneficiarios a </w:t>
      </w:r>
      <w:r w:rsidRPr="00A67EC6">
        <w:rPr>
          <w:rStyle w:val="nfasissutil"/>
          <w:rFonts w:ascii="Arial" w:hAnsi="Arial" w:cs="Arial"/>
          <w:i w:val="0"/>
          <w:color w:val="000000" w:themeColor="text1"/>
        </w:rPr>
        <w:t>través</w:t>
      </w:r>
      <w:r w:rsidRPr="00A67EC6">
        <w:rPr>
          <w:rFonts w:ascii="Arial" w:hAnsi="Arial" w:cs="Arial"/>
          <w:i/>
          <w:color w:val="000000" w:themeColor="text1"/>
        </w:rPr>
        <w:t xml:space="preserve"> </w:t>
      </w:r>
      <w:r w:rsidRPr="007848B1">
        <w:rPr>
          <w:rFonts w:ascii="Arial" w:hAnsi="Arial" w:cs="Arial"/>
        </w:rPr>
        <w:t>de la plataforma SIDER, en la recopilación de registros fotográficos, o en la actualización de bases de datos asociadas a las jornadas y eventos realizados.</w:t>
      </w:r>
    </w:p>
    <w:p w:rsidR="00A67EC6" w:rsidRPr="007848B1" w:rsidRDefault="00A67EC6" w:rsidP="00A67EC6">
      <w:pPr>
        <w:pStyle w:val="Textoindependiente"/>
        <w:widowControl w:val="0"/>
        <w:suppressAutoHyphens w:val="0"/>
        <w:autoSpaceDE w:val="0"/>
        <w:autoSpaceDN w:val="0"/>
        <w:ind w:left="720"/>
        <w:rPr>
          <w:rFonts w:ascii="Arial" w:hAnsi="Arial" w:cs="Arial"/>
        </w:rPr>
      </w:pPr>
    </w:p>
    <w:p w:rsidR="00A67EC6" w:rsidRPr="007848B1" w:rsidRDefault="00A67EC6" w:rsidP="00A67EC6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7848B1">
        <w:rPr>
          <w:rFonts w:ascii="Arial" w:hAnsi="Arial" w:cs="Arial"/>
        </w:rPr>
        <w:t>Asistí a mesa de trabajo para fortalecer manejo de la plataforma SIDER.</w:t>
      </w:r>
    </w:p>
    <w:p w:rsidR="00A67EC6" w:rsidRDefault="00A67EC6" w:rsidP="00A67EC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A67EC6" w:rsidRDefault="00A67EC6" w:rsidP="00A67EC6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A67EC6" w:rsidRPr="00A67EC6" w:rsidRDefault="00A67EC6" w:rsidP="00A67EC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A67EC6">
        <w:rPr>
          <w:rFonts w:ascii="Arial" w:hAnsi="Arial" w:cs="Arial"/>
        </w:rPr>
        <w:t xml:space="preserve"> Asistir</w:t>
      </w:r>
      <w:r w:rsidRPr="00A67EC6">
        <w:rPr>
          <w:rFonts w:ascii="Arial" w:hAnsi="Arial" w:cs="Arial"/>
        </w:rPr>
        <w:t xml:space="preserve"> o brindar apoyo en reuniones, capacitaciones o </w:t>
      </w:r>
      <w:r>
        <w:rPr>
          <w:rFonts w:ascii="Arial" w:hAnsi="Arial" w:cs="Arial"/>
        </w:rPr>
        <w:t xml:space="preserve">espacios formativos </w:t>
      </w:r>
      <w:r w:rsidRPr="00A67EC6">
        <w:rPr>
          <w:rFonts w:ascii="Arial" w:hAnsi="Arial" w:cs="Arial"/>
        </w:rPr>
        <w:t xml:space="preserve">convocados por el área de Fomento, o que estén directamente relacionados con las funciones del cargo y el desarrollo del programa. </w:t>
      </w:r>
    </w:p>
    <w:p w:rsidR="00A67EC6" w:rsidRPr="00A67EC6" w:rsidRDefault="00A67EC6" w:rsidP="00A67EC6">
      <w:pPr>
        <w:jc w:val="both"/>
        <w:rPr>
          <w:rStyle w:val="nfasis"/>
          <w:rFonts w:ascii="Arial" w:hAnsi="Arial" w:cs="Arial"/>
          <w:i w:val="0"/>
        </w:rPr>
      </w:pPr>
      <w:r w:rsidRPr="00A67EC6">
        <w:rPr>
          <w:rStyle w:val="nfasis"/>
          <w:rFonts w:ascii="Arial" w:hAnsi="Arial" w:cs="Arial"/>
          <w:i w:val="0"/>
        </w:rPr>
        <w:lastRenderedPageBreak/>
        <w:t>-Asistí a reunión realizado por los coordinadores del área de fomento para conocer nuevas directrices, metodologías y cambios asignados para optimizar los resultados del programa.</w:t>
      </w:r>
    </w:p>
    <w:p w:rsidR="00A67EC6" w:rsidRDefault="00A67EC6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87A76">
        <w:rPr>
          <w:rFonts w:ascii="Arial" w:hAnsi="Arial" w:cs="Arial"/>
        </w:rPr>
        <w:t xml:space="preserve"> Brindar</w:t>
      </w:r>
      <w:r w:rsidRPr="00E87A76">
        <w:rPr>
          <w:rFonts w:ascii="Arial" w:hAnsi="Arial" w:cs="Arial"/>
        </w:rPr>
        <w:t xml:space="preserve"> apoyo en actividades operativas, logísticas o asistenciales de carácter misional, requeridas por la Secretaría del Deporte y la Recreación, en cumplimiento del objeto contractual.</w:t>
      </w: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</w:p>
    <w:p w:rsidR="00E87A76" w:rsidRPr="007848B1" w:rsidRDefault="00E87A76" w:rsidP="00E87A76">
      <w:pPr>
        <w:widowControl w:val="0"/>
        <w:suppressAutoHyphens w:val="0"/>
        <w:autoSpaceDE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7848B1">
        <w:rPr>
          <w:rFonts w:ascii="Arial" w:hAnsi="Arial" w:cs="Arial"/>
        </w:rPr>
        <w:t>Asistí a mesa de trabajo virtual llevaba a cabo por Metodólogo y Psicosocial para implementar y conocer sobre los cambios y mejoras que se realizan con el objetivo de mejorar el rendimiento.</w:t>
      </w: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</w:p>
    <w:p w:rsidR="00E87A76" w:rsidRP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</w:p>
    <w:p w:rsidR="00E87A76" w:rsidRPr="00E87A76" w:rsidRDefault="00E87A76" w:rsidP="00E87A7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E87A76">
        <w:rPr>
          <w:rFonts w:ascii="Arial" w:hAnsi="Arial" w:cs="Arial"/>
          <w:sz w:val="24"/>
          <w:szCs w:val="24"/>
        </w:rPr>
        <w:t>5. Las</w:t>
      </w:r>
      <w:r w:rsidRPr="00E87A76">
        <w:rPr>
          <w:rFonts w:ascii="Arial" w:hAnsi="Arial" w:cs="Arial"/>
          <w:sz w:val="24"/>
          <w:szCs w:val="24"/>
        </w:rPr>
        <w:t xml:space="preserve"> demás relacionadas con el desarrollo del objeto contractual.</w:t>
      </w:r>
    </w:p>
    <w:p w:rsidR="00E87A76" w:rsidRPr="00E87A76" w:rsidRDefault="00E87A76" w:rsidP="00E87A7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E87A76" w:rsidRPr="00E87A76" w:rsidRDefault="00E87A76" w:rsidP="00E87A7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E87A76">
        <w:rPr>
          <w:rFonts w:ascii="Arial" w:hAnsi="Arial" w:cs="Arial"/>
          <w:sz w:val="24"/>
          <w:szCs w:val="24"/>
        </w:rPr>
        <w:t>-</w:t>
      </w:r>
      <w:r w:rsidRPr="00E87A76">
        <w:rPr>
          <w:rFonts w:ascii="Arial" w:hAnsi="Arial" w:cs="Arial"/>
          <w:sz w:val="24"/>
          <w:szCs w:val="24"/>
        </w:rPr>
        <w:t xml:space="preserve">Asistí a mesa de trabajo llevada a cabo por el equipo de cuentas de cobro para su debido diligenciamiento y entrega.    </w:t>
      </w:r>
    </w:p>
    <w:p w:rsidR="00E87A76" w:rsidRPr="007848B1" w:rsidRDefault="00E87A76" w:rsidP="00E87A76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</w:p>
    <w:p w:rsidR="00A67EC6" w:rsidRPr="00BA1E44" w:rsidRDefault="00A67EC6" w:rsidP="00BA1E44">
      <w:pPr>
        <w:pStyle w:val="NormalWeb"/>
        <w:spacing w:before="0" w:beforeAutospacing="0" w:after="0" w:afterAutospacing="0"/>
        <w:jc w:val="both"/>
      </w:pPr>
    </w:p>
    <w:p w:rsidR="00A67EC6" w:rsidRDefault="00A67EC6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:rsidR="00A67EC6" w:rsidRDefault="00A67EC6" w:rsidP="007C5227">
      <w:pPr>
        <w:pStyle w:val="Textoindependiente"/>
        <w:rPr>
          <w:rFonts w:ascii="Arial" w:hAnsi="Arial" w:cs="Arial"/>
          <w:b/>
        </w:rPr>
      </w:pPr>
    </w:p>
    <w:p w:rsidR="00E87A76" w:rsidRPr="00E87A76" w:rsidRDefault="00E87A76" w:rsidP="00E87A76">
      <w:pPr>
        <w:widowControl w:val="0"/>
        <w:tabs>
          <w:tab w:val="left" w:pos="507"/>
          <w:tab w:val="left" w:pos="2531"/>
        </w:tabs>
        <w:suppressAutoHyphens w:val="0"/>
        <w:autoSpaceDE w:val="0"/>
        <w:spacing w:before="75"/>
        <w:jc w:val="both"/>
        <w:rPr>
          <w:rFonts w:ascii="Arial" w:hAnsi="Arial" w:cs="Arial"/>
        </w:rPr>
      </w:pPr>
      <w:r>
        <w:rPr>
          <w:lang w:val="es-CO" w:eastAsia="es-CO"/>
        </w:rPr>
        <w:t>1.</w:t>
      </w:r>
      <w:r>
        <w:rPr>
          <w:rFonts w:ascii="Arial" w:hAnsi="Arial" w:cs="Arial"/>
        </w:rPr>
        <w:t xml:space="preserve"> Apoyar</w:t>
      </w:r>
      <w:r w:rsidRPr="00E87A76">
        <w:rPr>
          <w:rFonts w:ascii="Arial" w:hAnsi="Arial" w:cs="Arial"/>
        </w:rPr>
        <w:t xml:space="preserve"> la realización y asistencia en el desarrollo de las actividades formativas facilitando los procesos del proyecto, liderando. planeando, organizando y haciendo seguimiento al desarrollo de las acciones para la atención a población dedicada a la labor del reciclaje y demás actividades del proyecto apoyando la ejecución de tareas durante jornadas y eventos en campo, orientadas a la intervención de las distintas poblaciones vinculadas al proyecto o en los procesos de socialización y vinculación de la población beneficiaria.  </w:t>
      </w:r>
    </w:p>
    <w:p w:rsidR="00A67EC6" w:rsidRDefault="00A67EC6" w:rsidP="0092241A">
      <w:pPr>
        <w:pStyle w:val="Default"/>
        <w:rPr>
          <w:sz w:val="23"/>
          <w:szCs w:val="23"/>
        </w:rPr>
      </w:pPr>
    </w:p>
    <w:p w:rsidR="00E87A76" w:rsidRPr="007848B1" w:rsidRDefault="00E87A76" w:rsidP="00E87A76">
      <w:pPr>
        <w:widowControl w:val="0"/>
        <w:tabs>
          <w:tab w:val="left" w:pos="507"/>
          <w:tab w:val="left" w:pos="2531"/>
        </w:tabs>
        <w:suppressAutoHyphens w:val="0"/>
        <w:autoSpaceDE w:val="0"/>
        <w:spacing w:before="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7848B1">
        <w:rPr>
          <w:rFonts w:ascii="Arial" w:hAnsi="Arial" w:cs="Arial"/>
        </w:rPr>
        <w:t>Asistí a jornadas lúdico-pedagógicas con las diferentes asociaciones de recicladores de oficios y sus familias.</w:t>
      </w:r>
    </w:p>
    <w:p w:rsidR="00E87A76" w:rsidRDefault="00E87A76" w:rsidP="0092241A">
      <w:pPr>
        <w:pStyle w:val="Default"/>
        <w:rPr>
          <w:sz w:val="23"/>
          <w:szCs w:val="23"/>
        </w:rPr>
      </w:pPr>
    </w:p>
    <w:p w:rsidR="00E87A76" w:rsidRDefault="00E87A76" w:rsidP="00E87A76">
      <w:pPr>
        <w:pStyle w:val="Default"/>
        <w:jc w:val="both"/>
      </w:pPr>
      <w:r>
        <w:t>2.</w:t>
      </w:r>
      <w:r w:rsidRPr="007848B1">
        <w:t xml:space="preserve"> Apoyar</w:t>
      </w:r>
      <w:r w:rsidRPr="007848B1">
        <w:t xml:space="preserve"> en la elaboración y presentación de informes, en el registro de beneficiarios a </w:t>
      </w:r>
      <w:r w:rsidRPr="00E87A76">
        <w:rPr>
          <w:rStyle w:val="nfasissutil"/>
          <w:i w:val="0"/>
        </w:rPr>
        <w:t>través</w:t>
      </w:r>
      <w:r w:rsidRPr="007848B1">
        <w:t xml:space="preserve"> de la plataforma SIDER, en la recopilación de registros fotográficos, o en la actualización de bases de datos asociadas a las jornadas y eventos realizados</w:t>
      </w:r>
      <w:r>
        <w:t>.</w:t>
      </w:r>
    </w:p>
    <w:p w:rsidR="00E87A76" w:rsidRDefault="00E87A76" w:rsidP="00E87A76">
      <w:pPr>
        <w:pStyle w:val="Default"/>
        <w:jc w:val="both"/>
      </w:pPr>
    </w:p>
    <w:p w:rsidR="00E87A76" w:rsidRDefault="00E87A76" w:rsidP="00E87A76">
      <w:pPr>
        <w:widowControl w:val="0"/>
        <w:tabs>
          <w:tab w:val="left" w:pos="507"/>
          <w:tab w:val="left" w:pos="2531"/>
        </w:tabs>
        <w:suppressAutoHyphens w:val="0"/>
        <w:autoSpaceDE w:val="0"/>
        <w:spacing w:before="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7848B1">
        <w:rPr>
          <w:rFonts w:ascii="Arial" w:hAnsi="Arial" w:cs="Arial"/>
        </w:rPr>
        <w:t>Diligencié listado de asistencias y registro de beneficiarios a la plataforma SIDER.</w:t>
      </w:r>
    </w:p>
    <w:p w:rsidR="00E87A76" w:rsidRDefault="00E87A76" w:rsidP="00E87A76">
      <w:pPr>
        <w:widowControl w:val="0"/>
        <w:tabs>
          <w:tab w:val="left" w:pos="507"/>
          <w:tab w:val="left" w:pos="2531"/>
        </w:tabs>
        <w:suppressAutoHyphens w:val="0"/>
        <w:autoSpaceDE w:val="0"/>
        <w:spacing w:before="75"/>
        <w:jc w:val="both"/>
        <w:rPr>
          <w:rFonts w:ascii="Arial" w:hAnsi="Arial" w:cs="Arial"/>
        </w:rPr>
      </w:pP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E87A76">
        <w:rPr>
          <w:rFonts w:ascii="Arial" w:hAnsi="Arial" w:cs="Arial"/>
        </w:rPr>
        <w:t xml:space="preserve"> Asistir</w:t>
      </w:r>
      <w:r w:rsidRPr="00E87A76">
        <w:rPr>
          <w:rFonts w:ascii="Arial" w:hAnsi="Arial" w:cs="Arial"/>
        </w:rPr>
        <w:t xml:space="preserve"> o brindar apoyo en reuniones, capacitaciones o espacios formativos convocados por el área de Fomento, o que estén directamente relacionados con las funciones del cargo y el desarrollo del programa.</w:t>
      </w: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</w:p>
    <w:p w:rsidR="00E87A76" w:rsidRDefault="00E87A76" w:rsidP="00E87A76">
      <w:pPr>
        <w:widowControl w:val="0"/>
        <w:tabs>
          <w:tab w:val="left" w:pos="507"/>
          <w:tab w:val="left" w:pos="2531"/>
        </w:tabs>
        <w:suppressAutoHyphens w:val="0"/>
        <w:autoSpaceDE w:val="0"/>
        <w:spacing w:before="75"/>
        <w:jc w:val="both"/>
        <w:rPr>
          <w:rFonts w:ascii="Arial" w:hAnsi="Arial" w:cs="Arial"/>
        </w:rPr>
      </w:pPr>
    </w:p>
    <w:p w:rsidR="00E87A76" w:rsidRDefault="00E87A76" w:rsidP="00E87A76">
      <w:pPr>
        <w:widowControl w:val="0"/>
        <w:tabs>
          <w:tab w:val="left" w:pos="507"/>
          <w:tab w:val="left" w:pos="2531"/>
        </w:tabs>
        <w:suppressAutoHyphens w:val="0"/>
        <w:autoSpaceDE w:val="0"/>
        <w:spacing w:before="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87A76">
        <w:rPr>
          <w:rFonts w:ascii="Arial" w:hAnsi="Arial" w:cs="Arial"/>
        </w:rPr>
        <w:t xml:space="preserve"> </w:t>
      </w:r>
      <w:r w:rsidRPr="007848B1">
        <w:rPr>
          <w:rFonts w:ascii="Arial" w:hAnsi="Arial" w:cs="Arial"/>
        </w:rPr>
        <w:t xml:space="preserve">Asistí </w:t>
      </w:r>
      <w:bookmarkStart w:id="0" w:name="_Hlk202886886"/>
      <w:r w:rsidRPr="007848B1">
        <w:rPr>
          <w:rFonts w:ascii="Arial" w:hAnsi="Arial" w:cs="Arial"/>
        </w:rPr>
        <w:t xml:space="preserve">a reunión realizada por los coordinadores </w:t>
      </w:r>
      <w:bookmarkStart w:id="1" w:name="_Hlk202886906"/>
      <w:bookmarkEnd w:id="0"/>
      <w:r w:rsidRPr="007848B1">
        <w:rPr>
          <w:rFonts w:ascii="Arial" w:hAnsi="Arial" w:cs="Arial"/>
        </w:rPr>
        <w:t>del área de fomento para la</w:t>
      </w:r>
      <w:r>
        <w:rPr>
          <w:rFonts w:ascii="Arial" w:hAnsi="Arial" w:cs="Arial"/>
        </w:rPr>
        <w:t xml:space="preserve"> </w:t>
      </w:r>
      <w:r w:rsidRPr="007848B1">
        <w:rPr>
          <w:rFonts w:ascii="Arial" w:hAnsi="Arial" w:cs="Arial"/>
        </w:rPr>
        <w:t xml:space="preserve">capacitación </w:t>
      </w:r>
      <w:bookmarkStart w:id="2" w:name="_Hlk202886930"/>
      <w:bookmarkEnd w:id="1"/>
      <w:r w:rsidRPr="007848B1">
        <w:rPr>
          <w:rFonts w:ascii="Arial" w:hAnsi="Arial" w:cs="Arial"/>
        </w:rPr>
        <w:t>de formando a formadores</w:t>
      </w:r>
      <w:bookmarkEnd w:id="2"/>
      <w:r w:rsidRPr="007848B1">
        <w:rPr>
          <w:rFonts w:ascii="Arial" w:hAnsi="Arial" w:cs="Arial"/>
        </w:rPr>
        <w:t>.</w:t>
      </w:r>
    </w:p>
    <w:p w:rsidR="00E87A76" w:rsidRDefault="00E87A76" w:rsidP="00E87A76">
      <w:pPr>
        <w:widowControl w:val="0"/>
        <w:tabs>
          <w:tab w:val="left" w:pos="507"/>
          <w:tab w:val="left" w:pos="2531"/>
        </w:tabs>
        <w:suppressAutoHyphens w:val="0"/>
        <w:autoSpaceDE w:val="0"/>
        <w:spacing w:before="75"/>
        <w:jc w:val="both"/>
        <w:rPr>
          <w:rFonts w:ascii="Arial" w:hAnsi="Arial" w:cs="Arial"/>
        </w:rPr>
      </w:pP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87A76">
        <w:rPr>
          <w:rFonts w:ascii="Arial" w:hAnsi="Arial" w:cs="Arial"/>
        </w:rPr>
        <w:t xml:space="preserve"> Brindar</w:t>
      </w:r>
      <w:r w:rsidRPr="00E87A76">
        <w:rPr>
          <w:rFonts w:ascii="Arial" w:hAnsi="Arial" w:cs="Arial"/>
        </w:rPr>
        <w:t xml:space="preserve"> apoyo en actividades operativas, logísticas o asistenciales de carácter misional, requeridas por la Secretaría del Deporte y la Recreación, en cumplimiento del objeto contractual.</w:t>
      </w:r>
    </w:p>
    <w:p w:rsidR="00E87A76" w:rsidRDefault="00E87A76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</w:p>
    <w:p w:rsidR="00480A24" w:rsidRDefault="00480A24" w:rsidP="00E87A76">
      <w:pPr>
        <w:widowControl w:val="0"/>
        <w:suppressAutoHyphens w:val="0"/>
        <w:autoSpaceDE w:val="0"/>
        <w:jc w:val="both"/>
        <w:rPr>
          <w:rFonts w:ascii="Arial" w:hAnsi="Arial" w:cs="Arial"/>
        </w:rPr>
      </w:pPr>
    </w:p>
    <w:p w:rsidR="00E87A76" w:rsidRDefault="00E87A76" w:rsidP="00E87A76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7848B1">
        <w:rPr>
          <w:rFonts w:ascii="Arial" w:hAnsi="Arial" w:cs="Arial"/>
        </w:rPr>
        <w:t xml:space="preserve">Asistí a mesa de trabajo llevaba a cabo por Metodólogo y Psicosocial para conocimientos del proceso y mejoras que se realizan con el objetivo de un buen rendimiento. </w:t>
      </w:r>
    </w:p>
    <w:p w:rsidR="00E87A76" w:rsidRDefault="00E87A76" w:rsidP="00E87A76">
      <w:pPr>
        <w:pStyle w:val="Textoindependiente"/>
        <w:rPr>
          <w:rFonts w:ascii="Arial" w:hAnsi="Arial" w:cs="Arial"/>
        </w:rPr>
      </w:pPr>
    </w:p>
    <w:p w:rsidR="00480A24" w:rsidRDefault="00480A24" w:rsidP="00E87A76">
      <w:pPr>
        <w:pStyle w:val="Textoindependiente"/>
        <w:rPr>
          <w:rFonts w:ascii="Arial" w:hAnsi="Arial" w:cs="Arial"/>
        </w:rPr>
      </w:pPr>
    </w:p>
    <w:p w:rsidR="00E87A76" w:rsidRDefault="00E87A76" w:rsidP="00E87A7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7848B1">
        <w:rPr>
          <w:rFonts w:ascii="Arial" w:hAnsi="Arial" w:cs="Arial"/>
          <w:sz w:val="24"/>
          <w:szCs w:val="24"/>
        </w:rPr>
        <w:t xml:space="preserve"> Las</w:t>
      </w:r>
      <w:r w:rsidRPr="007848B1">
        <w:rPr>
          <w:rFonts w:ascii="Arial" w:hAnsi="Arial" w:cs="Arial"/>
          <w:sz w:val="24"/>
          <w:szCs w:val="24"/>
        </w:rPr>
        <w:t xml:space="preserve"> demás relacionadas con el desarrollo del objeto contractual.</w:t>
      </w:r>
    </w:p>
    <w:p w:rsidR="00E87A76" w:rsidRPr="007848B1" w:rsidRDefault="00E87A76" w:rsidP="00E87A7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:rsidR="00E87A76" w:rsidRPr="007848B1" w:rsidRDefault="00E87A76" w:rsidP="00E87A76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7848B1">
        <w:rPr>
          <w:rFonts w:ascii="Arial" w:hAnsi="Arial" w:cs="Arial"/>
          <w:sz w:val="24"/>
          <w:szCs w:val="24"/>
        </w:rPr>
        <w:t>Asistí a mesa de trabajo con el encargado del polideportivo quintas del refugio para nuevas estrategias y metodologías para los beneficiarios.</w:t>
      </w:r>
    </w:p>
    <w:p w:rsidR="00A67EC6" w:rsidRDefault="00A67EC6" w:rsidP="0092241A">
      <w:pPr>
        <w:pStyle w:val="Default"/>
        <w:rPr>
          <w:sz w:val="23"/>
          <w:szCs w:val="23"/>
        </w:rPr>
      </w:pPr>
    </w:p>
    <w:p w:rsidR="00480A24" w:rsidRDefault="00480A24" w:rsidP="0092241A">
      <w:pPr>
        <w:pStyle w:val="Default"/>
        <w:rPr>
          <w:sz w:val="23"/>
          <w:szCs w:val="23"/>
        </w:rPr>
      </w:pPr>
    </w:p>
    <w:p w:rsidR="00480A24" w:rsidRDefault="00480A24" w:rsidP="0092241A">
      <w:pPr>
        <w:pStyle w:val="Default"/>
        <w:rPr>
          <w:sz w:val="23"/>
          <w:szCs w:val="23"/>
        </w:rPr>
      </w:pPr>
    </w:p>
    <w:p w:rsidR="00480A24" w:rsidRDefault="00480A24" w:rsidP="0092241A">
      <w:pPr>
        <w:pStyle w:val="Default"/>
        <w:rPr>
          <w:sz w:val="23"/>
          <w:szCs w:val="23"/>
        </w:rPr>
      </w:pPr>
    </w:p>
    <w:p w:rsidR="00480A24" w:rsidRDefault="00480A24" w:rsidP="0092241A">
      <w:pPr>
        <w:pStyle w:val="Default"/>
        <w:rPr>
          <w:sz w:val="23"/>
          <w:szCs w:val="23"/>
        </w:rPr>
      </w:pPr>
    </w:p>
    <w:p w:rsidR="00480A24" w:rsidRDefault="00480A24" w:rsidP="00480A24">
      <w:pPr>
        <w:pStyle w:val="Textoindependiente"/>
        <w:rPr>
          <w:rFonts w:ascii="Arial" w:hAnsi="Arial" w:cs="Arial"/>
          <w:b/>
        </w:rPr>
      </w:pPr>
    </w:p>
    <w:p w:rsidR="00480A24" w:rsidRDefault="00480A24" w:rsidP="00480A24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8A488C">
        <w:rPr>
          <w:rFonts w:ascii="Arial" w:hAnsi="Arial" w:cs="Arial"/>
          <w:noProof/>
        </w:rPr>
        <w:t>25</w:t>
      </w:r>
      <w:bookmarkStart w:id="3" w:name="_GoBack"/>
      <w:bookmarkEnd w:id="3"/>
      <w:r w:rsidRPr="000F13F6">
        <w:rPr>
          <w:rFonts w:ascii="Arial" w:hAnsi="Arial" w:cs="Arial"/>
          <w:noProof/>
        </w:rPr>
        <w:t>/jul/2025</w:t>
      </w:r>
    </w:p>
    <w:p w:rsidR="00480A24" w:rsidRDefault="00480A24" w:rsidP="00480A24">
      <w:pPr>
        <w:suppressAutoHyphens w:val="0"/>
        <w:jc w:val="both"/>
        <w:rPr>
          <w:rFonts w:ascii="Arial" w:hAnsi="Arial" w:cs="Arial"/>
        </w:rPr>
      </w:pPr>
    </w:p>
    <w:p w:rsidR="00480A24" w:rsidRDefault="00480A24" w:rsidP="00480A2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480A24" w:rsidRDefault="00480A24" w:rsidP="00480A24">
      <w:pPr>
        <w:suppressAutoHyphens w:val="0"/>
        <w:jc w:val="both"/>
        <w:rPr>
          <w:rFonts w:ascii="Arial" w:hAnsi="Arial" w:cs="Arial"/>
        </w:rPr>
      </w:pPr>
    </w:p>
    <w:p w:rsidR="00480A24" w:rsidRPr="00A82B09" w:rsidRDefault="00480A24" w:rsidP="00480A24">
      <w:pPr>
        <w:suppressAutoHyphens w:val="0"/>
        <w:jc w:val="both"/>
        <w:rPr>
          <w:rFonts w:ascii="Arial" w:hAnsi="Arial" w:cs="Arial"/>
        </w:rPr>
      </w:pPr>
    </w:p>
    <w:p w:rsidR="00480A24" w:rsidRDefault="00480A24" w:rsidP="00480A24">
      <w:pPr>
        <w:pStyle w:val="Textoindependiente"/>
        <w:rPr>
          <w:rFonts w:ascii="Arial" w:hAnsi="Arial" w:cs="Arial"/>
          <w:color w:val="000000"/>
        </w:rPr>
      </w:pPr>
      <w:r w:rsidRPr="007848B1">
        <w:rPr>
          <w:rFonts w:ascii="Arial" w:hAnsi="Arial" w:cs="Arial"/>
          <w:noProof/>
          <w:color w:val="000000"/>
          <w:shd w:val="clear" w:color="auto" w:fill="FFFF00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28B74F8" wp14:editId="1B133F8A">
            <wp:simplePos x="0" y="0"/>
            <wp:positionH relativeFrom="column">
              <wp:posOffset>62865</wp:posOffset>
            </wp:positionH>
            <wp:positionV relativeFrom="paragraph">
              <wp:posOffset>10160</wp:posOffset>
            </wp:positionV>
            <wp:extent cx="1651000" cy="488950"/>
            <wp:effectExtent l="0" t="0" r="6350" b="635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0A24" w:rsidRDefault="00480A24" w:rsidP="00480A24">
      <w:pPr>
        <w:pStyle w:val="Textoindependiente"/>
        <w:ind w:firstLine="708"/>
        <w:rPr>
          <w:rFonts w:ascii="Arial" w:hAnsi="Arial" w:cs="Arial"/>
          <w:color w:val="000000"/>
        </w:rPr>
      </w:pPr>
    </w:p>
    <w:p w:rsidR="00480A24" w:rsidRPr="00A82B09" w:rsidRDefault="00480A24" w:rsidP="00480A24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480A24" w:rsidRPr="008445B1" w:rsidRDefault="00480A24" w:rsidP="00480A24">
      <w:pPr>
        <w:pStyle w:val="Textoindependiente"/>
        <w:rPr>
          <w:rFonts w:ascii="Arial" w:hAnsi="Arial" w:cs="Arial"/>
        </w:rPr>
      </w:pPr>
      <w:r w:rsidRPr="000F13F6">
        <w:rPr>
          <w:rFonts w:ascii="Arial" w:hAnsi="Arial" w:cs="Arial"/>
          <w:noProof/>
        </w:rPr>
        <w:t>DIANA MARCELA TREJOS MONROY</w:t>
      </w:r>
    </w:p>
    <w:p w:rsidR="00480A24" w:rsidRPr="00A82B09" w:rsidRDefault="00480A24" w:rsidP="00480A24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0F13F6">
        <w:rPr>
          <w:rFonts w:ascii="Arial" w:hAnsi="Arial" w:cs="Arial"/>
          <w:noProof/>
        </w:rPr>
        <w:t>1144030086</w:t>
      </w:r>
      <w:r w:rsidRPr="00A82B09">
        <w:rPr>
          <w:rFonts w:ascii="Arial" w:hAnsi="Arial" w:cs="Arial"/>
        </w:rPr>
        <w:tab/>
        <w:t xml:space="preserve">    </w:t>
      </w:r>
    </w:p>
    <w:p w:rsidR="00480A24" w:rsidRDefault="00480A24" w:rsidP="00480A24">
      <w:pPr>
        <w:pStyle w:val="Textoindependiente"/>
        <w:rPr>
          <w:rFonts w:ascii="Arial" w:hAnsi="Arial" w:cs="Arial"/>
          <w:lang w:val="pt-BR"/>
        </w:rPr>
        <w:sectPr w:rsidR="00480A24" w:rsidSect="00480A24">
          <w:headerReference w:type="default" r:id="rId9"/>
          <w:footnotePr>
            <w:pos w:val="beneathText"/>
          </w:footnotePr>
          <w:type w:val="continuous"/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480A24" w:rsidRDefault="00480A24" w:rsidP="00480A24">
      <w:pPr>
        <w:pStyle w:val="Default"/>
        <w:rPr>
          <w:sz w:val="23"/>
          <w:szCs w:val="23"/>
        </w:rPr>
      </w:pPr>
    </w:p>
    <w:sectPr w:rsidR="00480A24" w:rsidSect="00A67EC6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D6A" w:rsidRDefault="003A1D6A">
      <w:r>
        <w:separator/>
      </w:r>
    </w:p>
  </w:endnote>
  <w:endnote w:type="continuationSeparator" w:id="0">
    <w:p w:rsidR="003A1D6A" w:rsidRDefault="003A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D6A" w:rsidRDefault="003A1D6A">
      <w:r>
        <w:separator/>
      </w:r>
    </w:p>
  </w:footnote>
  <w:footnote w:type="continuationSeparator" w:id="0">
    <w:p w:rsidR="003A1D6A" w:rsidRDefault="003A1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A24" w:rsidRPr="000005A3" w:rsidRDefault="00480A2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480A24" w:rsidRPr="000005A3" w:rsidRDefault="00480A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0F13F6">
      <w:rPr>
        <w:rFonts w:ascii="Arial" w:hAnsi="Arial" w:cs="Arial"/>
        <w:b/>
        <w:bCs/>
        <w:noProof/>
        <w:lang w:val="es-MX"/>
      </w:rPr>
      <w:t>4162.010.26.1.1629-2025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72" w:rsidRPr="000005A3" w:rsidRDefault="005B127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5B1272" w:rsidRPr="000005A3" w:rsidRDefault="005B127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700B0F" w:rsidRPr="000F13F6">
      <w:rPr>
        <w:rFonts w:ascii="Arial" w:hAnsi="Arial" w:cs="Arial"/>
        <w:b/>
        <w:bCs/>
        <w:noProof/>
        <w:lang w:val="es-MX"/>
      </w:rPr>
      <w:t>4162.010.26.1.1629-2025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936C0F"/>
    <w:multiLevelType w:val="hybridMultilevel"/>
    <w:tmpl w:val="944E201A"/>
    <w:lvl w:ilvl="0" w:tplc="300EFA64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5">
    <w:nsid w:val="09EA7D48"/>
    <w:multiLevelType w:val="hybridMultilevel"/>
    <w:tmpl w:val="EFF2A5BA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679046D"/>
    <w:multiLevelType w:val="hybridMultilevel"/>
    <w:tmpl w:val="FC96964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0F4DC9"/>
    <w:multiLevelType w:val="hybridMultilevel"/>
    <w:tmpl w:val="A2A63848"/>
    <w:lvl w:ilvl="0" w:tplc="73A2AA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4"/>
  </w:num>
  <w:num w:numId="8">
    <w:abstractNumId w:val="23"/>
  </w:num>
  <w:num w:numId="9">
    <w:abstractNumId w:val="21"/>
  </w:num>
  <w:num w:numId="10">
    <w:abstractNumId w:val="18"/>
  </w:num>
  <w:num w:numId="11">
    <w:abstractNumId w:val="3"/>
  </w:num>
  <w:num w:numId="12">
    <w:abstractNumId w:val="17"/>
  </w:num>
  <w:num w:numId="13">
    <w:abstractNumId w:val="25"/>
  </w:num>
  <w:num w:numId="14">
    <w:abstractNumId w:val="13"/>
  </w:num>
  <w:num w:numId="15">
    <w:abstractNumId w:val="16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20"/>
    <w:lvlOverride w:ilvl="0">
      <w:lvl w:ilvl="0">
        <w:numFmt w:val="decimal"/>
        <w:lvlText w:val="%1."/>
        <w:lvlJc w:val="left"/>
      </w:lvl>
    </w:lvlOverride>
  </w:num>
  <w:num w:numId="18">
    <w:abstractNumId w:val="22"/>
    <w:lvlOverride w:ilvl="0">
      <w:lvl w:ilvl="0">
        <w:numFmt w:val="decimal"/>
        <w:lvlText w:val="%1."/>
        <w:lvlJc w:val="left"/>
      </w:lvl>
    </w:lvlOverride>
  </w:num>
  <w:num w:numId="19">
    <w:abstractNumId w:val="26"/>
    <w:lvlOverride w:ilvl="0">
      <w:lvl w:ilvl="0">
        <w:numFmt w:val="decimal"/>
        <w:lvlText w:val="%1."/>
        <w:lvlJc w:val="left"/>
      </w:lvl>
    </w:lvlOverride>
  </w:num>
  <w:num w:numId="20">
    <w:abstractNumId w:val="14"/>
  </w:num>
  <w:num w:numId="21">
    <w:abstractNumId w:val="12"/>
  </w:num>
  <w:num w:numId="22">
    <w:abstractNumId w:val="19"/>
  </w:num>
  <w:num w:numId="23">
    <w:abstractNumId w:val="15"/>
  </w:num>
  <w:num w:numId="24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1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553D4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1D6A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0A24"/>
    <w:rsid w:val="004828A5"/>
    <w:rsid w:val="00484214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6B05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1272"/>
    <w:rsid w:val="005B232A"/>
    <w:rsid w:val="005B5C60"/>
    <w:rsid w:val="005C0B2E"/>
    <w:rsid w:val="005C1632"/>
    <w:rsid w:val="005C5E87"/>
    <w:rsid w:val="005C633E"/>
    <w:rsid w:val="005D04E0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5EB3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0B0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2B16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A488C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67EC6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072A4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7A76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A67EC6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styleId="nfasissutil">
    <w:name w:val="Subtle Emphasis"/>
    <w:basedOn w:val="Fuentedeprrafopredeter"/>
    <w:uiPriority w:val="19"/>
    <w:qFormat/>
    <w:rsid w:val="00A67EC6"/>
    <w:rPr>
      <w:i/>
      <w:iCs/>
      <w:color w:val="404040" w:themeColor="text1" w:themeTint="BF"/>
    </w:rPr>
  </w:style>
  <w:style w:type="character" w:styleId="nfasis">
    <w:name w:val="Emphasis"/>
    <w:basedOn w:val="Fuentedeprrafopredeter"/>
    <w:qFormat/>
    <w:rsid w:val="00A67E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1819A-68F2-4B2E-AB73-30CE239F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1089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2</cp:revision>
  <cp:lastPrinted>2025-07-16T14:56:00Z</cp:lastPrinted>
  <dcterms:created xsi:type="dcterms:W3CDTF">2025-07-16T14:29:00Z</dcterms:created>
  <dcterms:modified xsi:type="dcterms:W3CDTF">2025-07-16T14:57:00Z</dcterms:modified>
</cp:coreProperties>
</file>